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56E64" w14:textId="77777777" w:rsidR="00DD5C37" w:rsidRDefault="00DD5C3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91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3"/>
        <w:gridCol w:w="6237"/>
      </w:tblGrid>
      <w:tr w:rsidR="00942ED0" w:rsidRPr="00942ED0" w14:paraId="2D56B390" w14:textId="77777777" w:rsidTr="007A33D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8CB2A" w14:textId="77777777" w:rsidR="00942ED0" w:rsidRPr="00942ED0" w:rsidRDefault="00942ED0" w:rsidP="007A33D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4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 w:rsidR="007A33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63A6ED03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="00942ED0"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15DF755E" w14:textId="77777777" w:rsidR="00942ED0" w:rsidRPr="00942E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38A6527E" w14:textId="77777777" w:rsidR="007A33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 w:rsidR="007A33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5FB78037" w14:textId="77777777" w:rsidR="00942ED0" w:rsidRPr="00942E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1DBEB305" w14:textId="77777777" w:rsidR="00942ED0" w:rsidRPr="00942ED0" w:rsidRDefault="007A33D0" w:rsidP="007A33D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24"/>
                <w:szCs w:val="20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9604" w14:textId="77777777" w:rsidR="00942ED0" w:rsidRPr="00942E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2415F112" w14:textId="77777777" w:rsidR="007A33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78CDFC4E" w14:textId="77777777" w:rsidR="00942ED0" w:rsidRPr="00942E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11552217" w14:textId="77777777" w:rsidR="007A33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0A09999C" w14:textId="77777777" w:rsidR="00942ED0" w:rsidRPr="00942E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A33D0" w:rsidRPr="00942ED0" w14:paraId="289D4612" w14:textId="77777777" w:rsidTr="007A33D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3767F" w14:textId="77777777" w:rsidR="007A33D0" w:rsidRPr="00942ED0" w:rsidRDefault="007A33D0" w:rsidP="007A33D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4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3B55E883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69C5C586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6337A103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6828C92D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7FBAC26C" w14:textId="77777777" w:rsidR="007A33D0" w:rsidRPr="00942ED0" w:rsidRDefault="007A33D0" w:rsidP="007A33D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24"/>
                <w:szCs w:val="20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1ABD6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32E9FB4C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555A622F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07757B2C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4102EF25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A33D0" w:rsidRPr="00942ED0" w14:paraId="7D095B26" w14:textId="77777777" w:rsidTr="007A33D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5DC08" w14:textId="77777777" w:rsidR="007A33D0" w:rsidRPr="00942ED0" w:rsidRDefault="007A33D0" w:rsidP="007A33D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4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74270149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17693A51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3AEF0560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7EAE0671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753A23B2" w14:textId="77777777" w:rsidR="007A33D0" w:rsidRPr="00942ED0" w:rsidRDefault="007A33D0" w:rsidP="007A33D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24"/>
                <w:szCs w:val="20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84D3D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6C37F473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39A9D112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42C66B97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511A67B5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A33D0" w:rsidRPr="00942ED0" w14:paraId="09179803" w14:textId="77777777" w:rsidTr="007A33D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ABD2F" w14:textId="77777777" w:rsidR="007A33D0" w:rsidRPr="00942ED0" w:rsidRDefault="007A33D0" w:rsidP="007A33D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4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3038A1FF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07AB7919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5851762B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482F3167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558717D4" w14:textId="77777777" w:rsidR="007A33D0" w:rsidRPr="00942ED0" w:rsidRDefault="007A33D0" w:rsidP="007A33D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24"/>
                <w:szCs w:val="20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A10EF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29587066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40DCCF26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7203B354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13038525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A33D0" w:rsidRPr="00942ED0" w14:paraId="2A795EE8" w14:textId="77777777" w:rsidTr="007A33D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F6E13" w14:textId="77777777" w:rsidR="007A33D0" w:rsidRPr="00942ED0" w:rsidRDefault="007A33D0" w:rsidP="007A33D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4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5B9EB793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72F57916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4E333667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1DBAFF89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29E9F6C0" w14:textId="77777777" w:rsidR="007A33D0" w:rsidRPr="00942ED0" w:rsidRDefault="007A33D0" w:rsidP="007A33D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24"/>
                <w:szCs w:val="20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BDE46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4F7AD196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35C73D23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378132CB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72866FBB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A33D0" w:rsidRPr="00942ED0" w14:paraId="3C6DB007" w14:textId="77777777" w:rsidTr="007A33D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ABB6F" w14:textId="77777777" w:rsidR="007A33D0" w:rsidRPr="00942ED0" w:rsidRDefault="007A33D0" w:rsidP="007A33D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4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213539F0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11FC70E6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1C83F0B0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0CB54E35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2285F88F" w14:textId="77777777" w:rsidR="007A33D0" w:rsidRPr="00942ED0" w:rsidRDefault="007A33D0" w:rsidP="007A33D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24"/>
                <w:szCs w:val="20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D4D5C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15AD79DF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3B29235F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343ED8AA" w14:textId="77777777"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6A0AD3D6" w14:textId="77777777"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5C1417" w:rsidRPr="00942ED0" w14:paraId="755ABD3C" w14:textId="77777777" w:rsidTr="005C1417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6DCF9" w14:textId="77777777" w:rsidR="005C1417" w:rsidRPr="00942ED0" w:rsidRDefault="005C1417" w:rsidP="00FE2EF4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3D5833E5" w14:textId="77777777"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7BCBA032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4DCD8D5B" w14:textId="77777777"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61B4CB2D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6FE3657F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9A56A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4A0B72C1" w14:textId="77777777"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343E2624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4F49FD42" w14:textId="77777777"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6485A012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smallCaps/>
                <w:sz w:val="16"/>
                <w:szCs w:val="16"/>
                <w:lang w:eastAsia="zh-CN"/>
              </w:rPr>
              <w:t>Firma</w:t>
            </w:r>
          </w:p>
        </w:tc>
      </w:tr>
    </w:tbl>
    <w:p w14:paraId="351A99D0" w14:textId="77777777" w:rsidR="00942ED0" w:rsidRPr="00942ED0" w:rsidRDefault="00942ED0" w:rsidP="00942ED0">
      <w:pPr>
        <w:widowControl w:val="0"/>
        <w:tabs>
          <w:tab w:val="left" w:pos="851"/>
        </w:tabs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88B9382" w14:textId="77777777" w:rsidR="00942ED0" w:rsidRPr="00942ED0" w:rsidRDefault="00942ED0" w:rsidP="00942ED0">
      <w:pPr>
        <w:widowControl w:val="0"/>
        <w:tabs>
          <w:tab w:val="left" w:pos="851"/>
        </w:tabs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La firma qui apposta vale quale consenso a norma degli artt. </w:t>
      </w:r>
      <w:r w:rsidR="007A33D0">
        <w:rPr>
          <w:rFonts w:ascii="Times New Roman" w:eastAsia="Times New Roman" w:hAnsi="Times New Roman" w:cs="Times New Roman"/>
          <w:sz w:val="24"/>
          <w:szCs w:val="24"/>
          <w:lang w:eastAsia="zh-CN"/>
        </w:rPr>
        <w:t>6,</w:t>
      </w:r>
      <w:r w:rsidR="0086124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A33D0">
        <w:rPr>
          <w:rFonts w:ascii="Times New Roman" w:eastAsia="Times New Roman" w:hAnsi="Times New Roman" w:cs="Times New Roman"/>
          <w:sz w:val="24"/>
          <w:szCs w:val="24"/>
          <w:lang w:eastAsia="zh-CN"/>
        </w:rPr>
        <w:t>7 e 9 del Regolamento (UE) 2016/679 del 27 aprile 2016 ai soli fini sopraindicati.</w:t>
      </w:r>
    </w:p>
    <w:p w14:paraId="7DA6BEFC" w14:textId="77777777" w:rsidR="007A33D0" w:rsidRDefault="007A33D0" w:rsidP="00942ED0">
      <w:pPr>
        <w:suppressAutoHyphens/>
        <w:overflowPunct w:val="0"/>
        <w:autoSpaceDE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mallCaps/>
          <w:sz w:val="24"/>
          <w:szCs w:val="24"/>
          <w:lang w:eastAsia="zh-CN"/>
        </w:rPr>
      </w:pPr>
    </w:p>
    <w:p w14:paraId="00F9C4CF" w14:textId="77777777" w:rsidR="00942ED0" w:rsidRPr="00942ED0" w:rsidRDefault="007A33D0" w:rsidP="00942ED0">
      <w:pPr>
        <w:suppressAutoHyphens/>
        <w:overflowPunct w:val="0"/>
        <w:autoSpaceDE w:val="0"/>
        <w:spacing w:after="0" w:line="360" w:lineRule="auto"/>
        <w:jc w:val="center"/>
        <w:textAlignment w:val="baseline"/>
        <w:rPr>
          <w:rFonts w:ascii="Verdana" w:eastAsia="Times New Roman" w:hAnsi="Verdana" w:cs="Verdana"/>
          <w:b/>
          <w:smallCaps/>
          <w:sz w:val="20"/>
          <w:szCs w:val="20"/>
          <w:lang w:eastAsia="zh-CN"/>
        </w:rPr>
      </w:pPr>
      <w:r w:rsidRPr="00942ED0">
        <w:rPr>
          <w:rFonts w:ascii="Times New Roman" w:eastAsia="Times New Roman" w:hAnsi="Times New Roman" w:cs="Times New Roman"/>
          <w:b/>
          <w:smallCaps/>
          <w:sz w:val="24"/>
          <w:szCs w:val="24"/>
          <w:lang w:eastAsia="zh-CN"/>
        </w:rPr>
        <w:t>AUTENTICAZIONE DELLE FIRME DEI SOTTOSCRITTORI</w:t>
      </w:r>
    </w:p>
    <w:p w14:paraId="08FFE509" w14:textId="77777777" w:rsidR="00942ED0" w:rsidRPr="00861249" w:rsidRDefault="00942ED0" w:rsidP="00942ED0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norma dell'art. 21 comma 2 del decreto del Presidente della Repubblica 28 dicembre 2000, n. 445, attesto che gli elettori sopra indicati, in numero di </w:t>
      </w:r>
      <w:r w:rsidR="007A33D0" w:rsidRPr="002F0D3F">
        <w:rPr>
          <w:rFonts w:ascii="Times New Roman" w:eastAsia="Times New Roman" w:hAnsi="Times New Roman" w:cs="Times New Roman"/>
          <w:i/>
          <w:color w:val="595959" w:themeColor="text1" w:themeTint="A6"/>
          <w:sz w:val="24"/>
          <w:szCs w:val="24"/>
          <w:lang w:eastAsia="zh-CN"/>
        </w:rPr>
        <w:t xml:space="preserve">(in cifre e lettere) </w:t>
      </w:r>
      <w:r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>_</w:t>
      </w:r>
      <w:r w:rsidR="00861249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</w:t>
      </w:r>
      <w:r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______________________________, da me identificati con il documento segnato a margine di ciascuno, hanno sottoscritto in mia presenza.</w:t>
      </w:r>
    </w:p>
    <w:p w14:paraId="5C0247B6" w14:textId="77777777" w:rsidR="00942ED0" w:rsidRPr="00942ED0" w:rsidRDefault="00942ED0" w:rsidP="00942ED0">
      <w:pPr>
        <w:tabs>
          <w:tab w:val="center" w:pos="7371"/>
        </w:tabs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E85F45C" w14:textId="77777777" w:rsidR="00942ED0" w:rsidRPr="00861249" w:rsidRDefault="007A33D0" w:rsidP="00942ED0">
      <w:pPr>
        <w:tabs>
          <w:tab w:val="center" w:pos="7371"/>
        </w:tabs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Trevi</w:t>
      </w:r>
      <w:r w:rsidR="00942ED0"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>, addì ___________________</w:t>
      </w:r>
    </w:p>
    <w:p w14:paraId="53FC4A7B" w14:textId="77777777"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10C24174" w14:textId="77777777"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0755C0C8" w14:textId="77777777" w:rsidR="008A5167" w:rsidRDefault="00392A6E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5CE5C2" wp14:editId="0BE70CAF">
                <wp:simplePos x="0" y="0"/>
                <wp:positionH relativeFrom="column">
                  <wp:posOffset>2762250</wp:posOffset>
                </wp:positionH>
                <wp:positionV relativeFrom="paragraph">
                  <wp:posOffset>96520</wp:posOffset>
                </wp:positionV>
                <wp:extent cx="876300" cy="885825"/>
                <wp:effectExtent l="0" t="0" r="19050" b="28575"/>
                <wp:wrapNone/>
                <wp:docPr id="14" name="Ova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8858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w14:anchorId="5B9DDDB6" id="Ovale 14" o:spid="_x0000_s1026" style="position:absolute;margin-left:217.5pt;margin-top:7.6pt;width:69pt;height:6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</w:p>
    <w:p w14:paraId="7FD170A0" w14:textId="77777777" w:rsidR="008A5167" w:rsidRDefault="00AE41AE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392A6E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51398FC3" wp14:editId="284D12DE">
                <wp:simplePos x="0" y="0"/>
                <wp:positionH relativeFrom="column">
                  <wp:posOffset>2895600</wp:posOffset>
                </wp:positionH>
                <wp:positionV relativeFrom="page">
                  <wp:posOffset>9420225</wp:posOffset>
                </wp:positionV>
                <wp:extent cx="609600" cy="419100"/>
                <wp:effectExtent l="0" t="0" r="0" b="0"/>
                <wp:wrapNone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4E9286" w14:textId="77777777" w:rsidR="007531E8" w:rsidRPr="00392A6E" w:rsidRDefault="007531E8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547B0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Timbro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1398FC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28pt;margin-top:741.75pt;width:48pt;height:33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" stroked="f">
                <v:textbox>
                  <w:txbxContent>
                    <w:p w14:paraId="6C4E9286" w14:textId="77777777" w:rsidR="007531E8" w:rsidRPr="00392A6E" w:rsidRDefault="007531E8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547B0">
                        <w:rPr>
                          <w:rFonts w:ascii="Times New Roman" w:hAnsi="Times New Roman" w:cs="Times New Roman"/>
                          <w:color w:val="808080" w:themeColor="background1" w:themeShade="80"/>
                          <w:sz w:val="20"/>
                          <w:szCs w:val="20"/>
                        </w:rPr>
                        <w:t>Timbro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D581718" w14:textId="77777777" w:rsidR="008A5167" w:rsidRDefault="00392A6E" w:rsidP="00392A6E">
      <w:pPr>
        <w:widowControl w:val="0"/>
        <w:spacing w:after="0"/>
        <w:ind w:firstLine="59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577AA34C" w14:textId="128377EA" w:rsidR="00392A6E" w:rsidRPr="002F0D3F" w:rsidRDefault="002F0D3F" w:rsidP="00392A6E">
      <w:pPr>
        <w:widowControl w:val="0"/>
        <w:spacing w:after="0"/>
        <w:ind w:firstLine="5954"/>
        <w:jc w:val="center"/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</w:pPr>
      <w:r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>N</w:t>
      </w:r>
      <w:r w:rsidR="00392A6E" w:rsidRPr="002F0D3F"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>ome e cognome</w:t>
      </w:r>
      <w:r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>,</w:t>
      </w:r>
      <w:r w:rsidR="00392A6E" w:rsidRPr="002F0D3F"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 xml:space="preserve"> qualifica</w:t>
      </w:r>
      <w:r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 xml:space="preserve"> e firma</w:t>
      </w:r>
    </w:p>
    <w:p w14:paraId="16D78190" w14:textId="22740059" w:rsidR="00392A6E" w:rsidRPr="002F0D3F" w:rsidRDefault="00392A6E" w:rsidP="00392A6E">
      <w:pPr>
        <w:widowControl w:val="0"/>
        <w:spacing w:after="0"/>
        <w:ind w:firstLine="5954"/>
        <w:jc w:val="center"/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</w:pPr>
      <w:r w:rsidRPr="002F0D3F"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>del pubblico ufficiale che autentica</w:t>
      </w:r>
    </w:p>
    <w:p w14:paraId="64923AD1" w14:textId="77777777"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58E74508" w14:textId="77777777" w:rsidR="008A5167" w:rsidRDefault="00B72F22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A5167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w:lastRenderedPageBreak/>
        <mc:AlternateContent>
          <mc:Choice Requires="wpg">
            <w:drawing>
              <wp:anchor distT="0" distB="0" distL="0" distR="0" simplePos="0" relativeHeight="251659264" behindDoc="0" locked="0" layoutInCell="1" allowOverlap="1" wp14:anchorId="7C39745F" wp14:editId="43326B21">
                <wp:simplePos x="0" y="0"/>
                <wp:positionH relativeFrom="column">
                  <wp:posOffset>104775</wp:posOffset>
                </wp:positionH>
                <wp:positionV relativeFrom="paragraph">
                  <wp:posOffset>48895</wp:posOffset>
                </wp:positionV>
                <wp:extent cx="1078865" cy="1078865"/>
                <wp:effectExtent l="0" t="0" r="26035" b="26035"/>
                <wp:wrapNone/>
                <wp:docPr id="1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8865" cy="1078865"/>
                          <a:chOff x="-33" y="-219"/>
                          <a:chExt cx="1699" cy="1699"/>
                        </a:xfrm>
                      </wpg:grpSpPr>
                      <wps:wsp>
                        <wps:cNvPr id="2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-33" y="-219"/>
                            <a:ext cx="1699" cy="1699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6480" cap="sq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66" y="231"/>
                            <a:ext cx="1332" cy="1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68F41A" w14:textId="77777777" w:rsidR="007531E8" w:rsidRPr="00CB1D27" w:rsidRDefault="007531E8" w:rsidP="00B72F22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</w:pPr>
                              <w:r w:rsidRPr="00CB1D27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  <w:t>Contrassegno della lista dei candidati</w:t>
                              </w:r>
                            </w:p>
                            <w:p w14:paraId="3C693282" w14:textId="77777777" w:rsidR="007531E8" w:rsidRPr="00CB1D27" w:rsidRDefault="007531E8" w:rsidP="00B72F22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</w:pPr>
                            </w:p>
                            <w:p w14:paraId="2AC36D62" w14:textId="77777777" w:rsidR="007531E8" w:rsidRPr="00CB1D27" w:rsidRDefault="007531E8" w:rsidP="00B72F22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</w:pPr>
                              <w:r w:rsidRPr="00CB1D27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  <w:t>Diametro</w:t>
                              </w:r>
                            </w:p>
                            <w:p w14:paraId="26481F5F" w14:textId="77777777" w:rsidR="007531E8" w:rsidRPr="00CB1D27" w:rsidRDefault="007531E8" w:rsidP="00B72F22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</w:pPr>
                              <w:r w:rsidRPr="00CB1D27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  <w:t>cm. 3</w:t>
                              </w:r>
                            </w:p>
                          </w:txbxContent>
                        </wps:txbx>
                        <wps:bodyPr rot="0" vert="horz" wrap="square" lIns="12600" tIns="12600" rIns="12600" bIns="1260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C39745F" id="Group 17" o:spid="_x0000_s1027" style="position:absolute;margin-left:8.25pt;margin-top:3.85pt;width:84.95pt;height:84.95pt;z-index:251659264;mso-wrap-distance-left:0;mso-wrap-distance-right:0" coordorigin="-33,-219" coordsize="1699,1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">
                <v:oval id="Oval 18" o:spid="_x0000_s1028" style="position:absolute;left:-33;top:-219;width:1699;height:169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" strokecolor="black [3213]" strokeweight=".18mm">
                  <v:fill focusposition=".5,.5" focussize="" focus="100%" type="gradientRadial"/>
                  <v:stroke joinstyle="miter" endcap="square"/>
                </v:oval>
                <v:shape id="Text Box 19" o:spid="_x0000_s1029" type="#_x0000_t202" style="position:absolute;left:166;top:231;width:1332;height:1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" filled="f" stroked="f" strokecolor="#3465a4">
                  <v:stroke joinstyle="round"/>
                  <v:textbox inset=".35mm,.35mm,.35mm,.35mm">
                    <w:txbxContent>
                      <w:p w14:paraId="1368F41A" w14:textId="77777777" w:rsidR="007531E8" w:rsidRPr="00CB1D27" w:rsidRDefault="007531E8" w:rsidP="00B72F22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</w:pPr>
                        <w:r w:rsidRPr="00CB1D27"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  <w:t>Contrassegno della lista dei candidati</w:t>
                        </w:r>
                      </w:p>
                      <w:p w14:paraId="3C693282" w14:textId="77777777" w:rsidR="007531E8" w:rsidRPr="00CB1D27" w:rsidRDefault="007531E8" w:rsidP="00B72F22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</w:pPr>
                      </w:p>
                      <w:p w14:paraId="2AC36D62" w14:textId="77777777" w:rsidR="007531E8" w:rsidRPr="00CB1D27" w:rsidRDefault="007531E8" w:rsidP="00B72F22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</w:pPr>
                        <w:r w:rsidRPr="00CB1D27"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  <w:t>Diametro</w:t>
                        </w:r>
                      </w:p>
                      <w:p w14:paraId="26481F5F" w14:textId="77777777" w:rsidR="007531E8" w:rsidRPr="00CB1D27" w:rsidRDefault="007531E8" w:rsidP="00B72F22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</w:pPr>
                        <w:r w:rsidRPr="00CB1D27"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  <w:t>cm.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7E84007" w14:textId="77777777" w:rsidR="008A5167" w:rsidRPr="008A5167" w:rsidRDefault="008A5167" w:rsidP="008A5167">
      <w:pPr>
        <w:tabs>
          <w:tab w:val="left" w:pos="2268"/>
        </w:tabs>
        <w:suppressAutoHyphens/>
        <w:overflowPunct w:val="0"/>
        <w:autoSpaceDE w:val="0"/>
        <w:spacing w:after="0" w:line="240" w:lineRule="auto"/>
        <w:ind w:left="2268"/>
        <w:jc w:val="right"/>
        <w:textAlignment w:val="baseline"/>
        <w:rPr>
          <w:rFonts w:ascii="Verdana" w:eastAsia="Times New Roman" w:hAnsi="Verdana" w:cs="Verdana"/>
          <w:caps/>
          <w:sz w:val="24"/>
          <w:szCs w:val="24"/>
          <w:lang w:eastAsia="zh-CN"/>
        </w:rPr>
      </w:pPr>
      <w:r w:rsidRPr="004449CB">
        <w:rPr>
          <w:rFonts w:ascii="Times New Roman" w:eastAsia="Times New Roman" w:hAnsi="Times New Roman" w:cs="Times New Roman"/>
          <w:sz w:val="24"/>
          <w:szCs w:val="24"/>
          <w:lang w:eastAsia="zh-CN"/>
        </w:rPr>
        <w:t>Elezione diretta del sindaco</w:t>
      </w:r>
    </w:p>
    <w:p w14:paraId="63ED0F14" w14:textId="77777777" w:rsidR="008A5167" w:rsidRPr="008A5167" w:rsidRDefault="008A5167" w:rsidP="008A5167">
      <w:pPr>
        <w:tabs>
          <w:tab w:val="left" w:pos="2268"/>
        </w:tabs>
        <w:suppressAutoHyphens/>
        <w:overflowPunct w:val="0"/>
        <w:autoSpaceDE w:val="0"/>
        <w:spacing w:after="0" w:line="240" w:lineRule="auto"/>
        <w:ind w:left="2268"/>
        <w:jc w:val="right"/>
        <w:textAlignment w:val="baseline"/>
        <w:rPr>
          <w:rFonts w:ascii="Verdana" w:eastAsia="Times New Roman" w:hAnsi="Verdana" w:cs="Verdana"/>
          <w:caps/>
          <w:sz w:val="24"/>
          <w:szCs w:val="24"/>
          <w:lang w:eastAsia="zh-CN"/>
        </w:rPr>
      </w:pPr>
      <w:r w:rsidRPr="008A5167">
        <w:rPr>
          <w:rFonts w:ascii="Times New Roman" w:eastAsia="Times New Roman" w:hAnsi="Times New Roman" w:cs="Times New Roman"/>
          <w:sz w:val="24"/>
          <w:szCs w:val="24"/>
          <w:lang w:eastAsia="zh-CN"/>
        </w:rPr>
        <w:t>e del consiglio comunale</w:t>
      </w:r>
    </w:p>
    <w:p w14:paraId="1868577F" w14:textId="77777777" w:rsidR="008A5167" w:rsidRPr="004449CB" w:rsidRDefault="008A5167" w:rsidP="008A5167">
      <w:pPr>
        <w:tabs>
          <w:tab w:val="left" w:pos="2268"/>
        </w:tabs>
        <w:suppressAutoHyphens/>
        <w:overflowPunct w:val="0"/>
        <w:autoSpaceDE w:val="0"/>
        <w:spacing w:after="0" w:line="240" w:lineRule="auto"/>
        <w:ind w:left="226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49CB">
        <w:rPr>
          <w:rFonts w:ascii="Times New Roman" w:eastAsia="Times New Roman" w:hAnsi="Times New Roman" w:cs="Times New Roman"/>
          <w:sz w:val="24"/>
          <w:szCs w:val="24"/>
          <w:lang w:eastAsia="zh-CN"/>
        </w:rPr>
        <w:t>del comune di Trevi</w:t>
      </w:r>
    </w:p>
    <w:p w14:paraId="75F165D2" w14:textId="77777777" w:rsidR="008A5167" w:rsidRPr="004449CB" w:rsidRDefault="008A5167" w:rsidP="008A5167">
      <w:pPr>
        <w:tabs>
          <w:tab w:val="left" w:pos="2268"/>
        </w:tabs>
        <w:suppressAutoHyphens/>
        <w:overflowPunct w:val="0"/>
        <w:autoSpaceDE w:val="0"/>
        <w:spacing w:after="0" w:line="240" w:lineRule="auto"/>
        <w:ind w:left="226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8DC1C74" w14:textId="77777777" w:rsidR="004449CB" w:rsidRPr="008A5167" w:rsidRDefault="004449CB" w:rsidP="008A5167">
      <w:pPr>
        <w:tabs>
          <w:tab w:val="left" w:pos="2268"/>
        </w:tabs>
        <w:suppressAutoHyphens/>
        <w:overflowPunct w:val="0"/>
        <w:autoSpaceDE w:val="0"/>
        <w:spacing w:after="0" w:line="240" w:lineRule="auto"/>
        <w:ind w:left="226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F3C6F06" w14:textId="77777777" w:rsidR="008A5167" w:rsidRPr="008A5167" w:rsidRDefault="008A5167" w:rsidP="008A5167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aps/>
          <w:sz w:val="24"/>
          <w:szCs w:val="24"/>
          <w:u w:val="single"/>
          <w:lang w:eastAsia="zh-CN"/>
        </w:rPr>
      </w:pPr>
    </w:p>
    <w:p w14:paraId="0C7C0DB4" w14:textId="04445D57" w:rsidR="008A5167" w:rsidRPr="004449CB" w:rsidRDefault="008A5167" w:rsidP="008A5167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</w:pPr>
      <w:r w:rsidRPr="008A5167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  <w:t xml:space="preserve">atto </w:t>
      </w:r>
      <w:r w:rsidR="00482360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  <w:t>SEPARATO</w:t>
      </w:r>
    </w:p>
    <w:p w14:paraId="0E2661AC" w14:textId="77777777" w:rsidR="00B72F22" w:rsidRPr="004449CB" w:rsidRDefault="00B72F22" w:rsidP="008A5167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</w:pPr>
    </w:p>
    <w:p w14:paraId="717DCE8F" w14:textId="77777777" w:rsidR="00B72F22" w:rsidRPr="004449CB" w:rsidRDefault="00B72F22" w:rsidP="008A5167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</w:pPr>
    </w:p>
    <w:p w14:paraId="026A444E" w14:textId="77777777" w:rsidR="004449CB" w:rsidRPr="004449CB" w:rsidRDefault="004449CB" w:rsidP="008A5167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</w:pPr>
    </w:p>
    <w:p w14:paraId="41CB1DA8" w14:textId="77777777" w:rsidR="00B72F22" w:rsidRPr="004449CB" w:rsidRDefault="00B72F22" w:rsidP="008A5167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</w:pPr>
    </w:p>
    <w:p w14:paraId="283D8E27" w14:textId="77777777" w:rsidR="00B72F22" w:rsidRPr="004449CB" w:rsidRDefault="00B72F22" w:rsidP="00B72F22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  <w:r w:rsidRPr="004449CB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t>PRESENTAZIONE DI UNA CANDIDATURA A SINDACO</w:t>
      </w:r>
    </w:p>
    <w:p w14:paraId="5C8329A9" w14:textId="77777777" w:rsidR="00B72F22" w:rsidRPr="004449CB" w:rsidRDefault="00B72F22" w:rsidP="00B72F22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  <w:r w:rsidRPr="004449CB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t xml:space="preserve">E DI </w:t>
      </w:r>
      <w:r w:rsidR="007547B0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t>UNA LISTA DI CANDIDATI ALLE ELE</w:t>
      </w:r>
      <w:r w:rsidRPr="004449CB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t>ZIONI COMUNALI</w:t>
      </w:r>
    </w:p>
    <w:p w14:paraId="2EE21AC7" w14:textId="77777777" w:rsidR="00B72F22" w:rsidRPr="008A5167" w:rsidRDefault="00B72F22" w:rsidP="008A5167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32A0ABA" w14:textId="77777777" w:rsidR="008A5167" w:rsidRDefault="008A5167" w:rsidP="008A5167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aps/>
          <w:sz w:val="24"/>
          <w:szCs w:val="24"/>
          <w:lang w:eastAsia="zh-CN"/>
        </w:rPr>
      </w:pPr>
    </w:p>
    <w:p w14:paraId="61AC3659" w14:textId="77777777" w:rsidR="006351EB" w:rsidRDefault="006351EB" w:rsidP="008A5167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aps/>
          <w:sz w:val="24"/>
          <w:szCs w:val="24"/>
          <w:lang w:eastAsia="zh-CN"/>
        </w:rPr>
      </w:pPr>
    </w:p>
    <w:p w14:paraId="58B10C80" w14:textId="77777777" w:rsidR="006351EB" w:rsidRPr="007A0CF1" w:rsidRDefault="006351EB" w:rsidP="008A5167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aps/>
          <w:sz w:val="24"/>
          <w:szCs w:val="24"/>
          <w:lang w:eastAsia="zh-CN"/>
        </w:rPr>
      </w:pPr>
    </w:p>
    <w:p w14:paraId="4E611792" w14:textId="3CACB7DB" w:rsidR="00655082" w:rsidRDefault="00CE70E0" w:rsidP="008A5167">
      <w:pPr>
        <w:suppressAutoHyphens/>
        <w:overflowPunct w:val="0"/>
        <w:autoSpaceDE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0E0">
        <w:rPr>
          <w:rFonts w:ascii="Times New Roman" w:eastAsia="Times New Roman" w:hAnsi="Times New Roman" w:cs="Times New Roman"/>
          <w:sz w:val="24"/>
          <w:szCs w:val="24"/>
          <w:lang w:eastAsia="zh-CN"/>
        </w:rPr>
        <w:t>Elenco n. _________ dei sottoscrittori della lista recante il contrassegno</w:t>
      </w:r>
      <w:r w:rsidR="002F0D3F" w:rsidRPr="002F0D3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(1)</w:t>
      </w:r>
      <w:r w:rsidRPr="00CE70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r w:rsidR="003907A6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</w:t>
      </w:r>
      <w:r w:rsidR="002F0D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3907A6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</w:t>
      </w:r>
      <w:r w:rsidR="002F0D3F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</w:t>
      </w:r>
      <w:r w:rsidR="003907A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_____________________ </w:t>
      </w:r>
      <w:r w:rsidR="00EA4813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____________________________________________________________________________________________________________________________________________________________________________________</w:t>
      </w:r>
      <w:r w:rsidRPr="003907A6">
        <w:rPr>
          <w:rFonts w:ascii="Times New Roman" w:eastAsia="Times New Roman" w:hAnsi="Times New Roman" w:cs="Times New Roman"/>
          <w:sz w:val="24"/>
          <w:szCs w:val="24"/>
          <w:lang w:eastAsia="zh-CN"/>
        </w:rPr>
        <w:t>p</w:t>
      </w:r>
      <w:r w:rsidRPr="00CE70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er l’elezione diretta del sindaco e del consiglio comunale </w:t>
      </w:r>
      <w:r w:rsidR="00655082">
        <w:rPr>
          <w:rFonts w:ascii="Times New Roman" w:eastAsia="Times New Roman" w:hAnsi="Times New Roman" w:cs="Times New Roman"/>
          <w:sz w:val="24"/>
          <w:szCs w:val="24"/>
          <w:lang w:eastAsia="zh-CN"/>
        </w:rPr>
        <w:t>del comune di Trevi.</w:t>
      </w:r>
    </w:p>
    <w:p w14:paraId="3770DDDC" w14:textId="77777777" w:rsidR="00F403D2" w:rsidRDefault="00F403D2" w:rsidP="008A5167">
      <w:pPr>
        <w:suppressAutoHyphens/>
        <w:overflowPunct w:val="0"/>
        <w:autoSpaceDE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EEA5184" w14:textId="412B5BE3" w:rsidR="008A5167" w:rsidRPr="008A5167" w:rsidRDefault="004F3E3D" w:rsidP="008A5167">
      <w:pPr>
        <w:suppressAutoHyphens/>
        <w:overflowPunct w:val="0"/>
        <w:autoSpaceDE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3E3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La lista dei sottonotati candidati è collegata con la </w:t>
      </w:r>
      <w:r w:rsidRPr="000E4FE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candidatura a sindaco</w:t>
      </w:r>
      <w:r w:rsidRPr="004F3E3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del sig. _______________________,</w:t>
      </w:r>
      <w:r w:rsidRPr="004F3E3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4F3E3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nato a __________ il _____________, </w:t>
      </w:r>
      <w:r w:rsidR="008A5167" w:rsidRPr="008A51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per l'elezione diretta del sindaco e del consiglio comunale del comune di </w:t>
      </w:r>
      <w:r w:rsidR="00B72F2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Trevi</w:t>
      </w:r>
      <w:r w:rsidR="008A5167" w:rsidRPr="008A51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che avrà luogo domenica </w:t>
      </w:r>
      <w:r w:rsidR="00B72F2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14 </w:t>
      </w:r>
      <w:r w:rsidR="007547B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 lunedì 15 </w:t>
      </w:r>
      <w:r w:rsidR="00B72F22">
        <w:rPr>
          <w:rFonts w:ascii="Times New Roman" w:eastAsia="Times New Roman" w:hAnsi="Times New Roman" w:cs="Times New Roman"/>
          <w:sz w:val="24"/>
          <w:szCs w:val="24"/>
          <w:lang w:eastAsia="zh-CN"/>
        </w:rPr>
        <w:t>maggio 2023</w:t>
      </w:r>
      <w:r w:rsidR="006D056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05705E75" w14:textId="77777777" w:rsidR="00F403D2" w:rsidRDefault="00F403D2" w:rsidP="008A5167">
      <w:pPr>
        <w:suppressAutoHyphens/>
        <w:overflowPunct w:val="0"/>
        <w:autoSpaceDE w:val="0"/>
        <w:spacing w:after="6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86271A1" w14:textId="70AC75A8" w:rsidR="004449CB" w:rsidRDefault="00B72F22" w:rsidP="00B72F22">
      <w:pPr>
        <w:suppressAutoHyphens/>
        <w:overflowPunct w:val="0"/>
        <w:autoSpaceDE w:val="0"/>
        <w:spacing w:after="60" w:line="27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zh-CN"/>
        </w:rPr>
      </w:pPr>
      <w:r w:rsidRPr="004449C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CANDIDATI ALLA CARICA DI CONSIGLIERE COMUNALE</w:t>
      </w:r>
      <w:r w:rsidR="00D62D6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D62D66" w:rsidRPr="00D62D66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zh-CN"/>
        </w:rPr>
        <w:t>(</w:t>
      </w:r>
      <w:r w:rsidR="002F0D3F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zh-CN"/>
        </w:rPr>
        <w:t>2</w:t>
      </w:r>
      <w:r w:rsidR="00D62D66" w:rsidRPr="00D62D66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zh-CN"/>
        </w:rPr>
        <w:t>)</w:t>
      </w:r>
    </w:p>
    <w:p w14:paraId="7A32D15A" w14:textId="77777777" w:rsidR="00930F4F" w:rsidRPr="008A5167" w:rsidRDefault="00930F4F" w:rsidP="00B72F22">
      <w:pPr>
        <w:suppressAutoHyphens/>
        <w:overflowPunct w:val="0"/>
        <w:autoSpaceDE w:val="0"/>
        <w:spacing w:after="60" w:line="27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"/>
        <w:gridCol w:w="4493"/>
        <w:gridCol w:w="2492"/>
        <w:gridCol w:w="634"/>
        <w:gridCol w:w="1883"/>
      </w:tblGrid>
      <w:tr w:rsidR="004449CB" w:rsidRPr="008A5167" w14:paraId="72E03A09" w14:textId="77777777" w:rsidTr="004449CB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</w:tcBorders>
            <w:shd w:val="clear" w:color="auto" w:fill="E5E5E5"/>
          </w:tcPr>
          <w:p w14:paraId="63ADF57E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n.</w:t>
            </w:r>
          </w:p>
        </w:tc>
        <w:tc>
          <w:tcPr>
            <w:tcW w:w="4493" w:type="dxa"/>
            <w:tcBorders>
              <w:top w:val="single" w:sz="4" w:space="0" w:color="auto"/>
              <w:left w:val="dotted" w:sz="6" w:space="0" w:color="000000"/>
              <w:bottom w:val="double" w:sz="6" w:space="0" w:color="000000"/>
            </w:tcBorders>
            <w:shd w:val="clear" w:color="auto" w:fill="E5E5E5"/>
          </w:tcPr>
          <w:p w14:paraId="23AFD1F8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Cognome e nome</w:t>
            </w:r>
          </w:p>
        </w:tc>
        <w:tc>
          <w:tcPr>
            <w:tcW w:w="2492" w:type="dxa"/>
            <w:tcBorders>
              <w:top w:val="single" w:sz="4" w:space="0" w:color="auto"/>
              <w:left w:val="dotted" w:sz="6" w:space="0" w:color="000000"/>
              <w:bottom w:val="double" w:sz="6" w:space="0" w:color="000000"/>
            </w:tcBorders>
            <w:shd w:val="clear" w:color="auto" w:fill="E5E5E5"/>
          </w:tcPr>
          <w:p w14:paraId="2B16DFDA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Luogo di nascita</w:t>
            </w:r>
          </w:p>
        </w:tc>
        <w:tc>
          <w:tcPr>
            <w:tcW w:w="634" w:type="dxa"/>
            <w:tcBorders>
              <w:top w:val="single" w:sz="4" w:space="0" w:color="auto"/>
              <w:left w:val="dotted" w:sz="6" w:space="0" w:color="000000"/>
              <w:bottom w:val="double" w:sz="6" w:space="0" w:color="000000"/>
            </w:tcBorders>
            <w:shd w:val="clear" w:color="auto" w:fill="E5E5E5"/>
          </w:tcPr>
          <w:p w14:paraId="27966FFC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Prov</w:t>
            </w:r>
            <w:r w:rsidRPr="008A516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883" w:type="dxa"/>
            <w:tcBorders>
              <w:top w:val="single" w:sz="4" w:space="0" w:color="auto"/>
              <w:left w:val="dotted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5E5E5"/>
          </w:tcPr>
          <w:p w14:paraId="5152DC74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13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Data di nascita</w:t>
            </w:r>
          </w:p>
        </w:tc>
      </w:tr>
      <w:tr w:rsidR="008A5167" w:rsidRPr="008A5167" w14:paraId="32C39C5A" w14:textId="77777777" w:rsidTr="004449CB">
        <w:trPr>
          <w:jc w:val="center"/>
        </w:trPr>
        <w:tc>
          <w:tcPr>
            <w:tcW w:w="421" w:type="dxa"/>
            <w:tcBorders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14:paraId="1F1F5AB1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493" w:type="dxa"/>
            <w:tcBorders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10E6EFAD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06857C3E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49FC196F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14:paraId="67689907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14:paraId="32BE043E" w14:textId="7777777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14:paraId="1551F75F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048BC6B7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01530DBC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6A42A210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14:paraId="19502592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14:paraId="66100F82" w14:textId="7777777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14:paraId="3EB58CD3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55E84D5F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4BED23BB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63809E30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14:paraId="58418ECC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14:paraId="4029EED3" w14:textId="7777777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14:paraId="112FE18B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74EC59E0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2A40D20C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13C6F0F3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14:paraId="521664E8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14:paraId="5B2ED6A0" w14:textId="7777777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14:paraId="23BBE6A0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7A8B5705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4E966549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7AB86EC4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14:paraId="107E5FD3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14:paraId="4454AB8F" w14:textId="7777777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14:paraId="2EECA213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47128699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2CC2714D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3A816905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14:paraId="11A6BAB0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14:paraId="76812C76" w14:textId="7777777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14:paraId="7F465A92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490D9A22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29DEF760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69C4DC5D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14:paraId="4046C85B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14:paraId="35B929AE" w14:textId="7777777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14:paraId="5493B02A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40DA1A7E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0A372872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01175AA2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14:paraId="77FCBBAF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14:paraId="3A50381B" w14:textId="7777777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14:paraId="1B80B608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33D3FEC3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66E15EF9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6F055204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14:paraId="3A28624F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14:paraId="05FEA99A" w14:textId="7777777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14:paraId="3285419F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3D33341F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70636E6A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318FBA97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14:paraId="71F603DA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14:paraId="62D07115" w14:textId="7777777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14:paraId="15BD1F89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136F9327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3A6D047A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14:paraId="035196D6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14:paraId="6C145366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14:paraId="7C9A5F92" w14:textId="7777777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8F1B4D" w14:textId="77777777"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single" w:sz="4" w:space="0" w:color="auto"/>
            </w:tcBorders>
            <w:shd w:val="clear" w:color="auto" w:fill="auto"/>
          </w:tcPr>
          <w:p w14:paraId="1A174FA9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single" w:sz="4" w:space="0" w:color="auto"/>
            </w:tcBorders>
            <w:shd w:val="clear" w:color="auto" w:fill="auto"/>
          </w:tcPr>
          <w:p w14:paraId="0B57D573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single" w:sz="4" w:space="0" w:color="auto"/>
            </w:tcBorders>
            <w:shd w:val="clear" w:color="auto" w:fill="auto"/>
          </w:tcPr>
          <w:p w14:paraId="43A44217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857BB" w14:textId="77777777"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BBC44E1" w14:textId="77777777"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D6559CC" w14:textId="77777777" w:rsidR="006351EB" w:rsidRDefault="006351EB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0AB6978" w14:textId="77777777" w:rsidR="008A5167" w:rsidRDefault="0041090D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p w14:paraId="35DE5764" w14:textId="33454054" w:rsidR="002F0D3F" w:rsidRPr="002F0D3F" w:rsidRDefault="0041090D" w:rsidP="008A5167">
      <w:pPr>
        <w:widowControl w:val="0"/>
        <w:spacing w:after="0"/>
        <w:rPr>
          <w:rFonts w:ascii="Times New Roman" w:hAnsi="Times New Roman" w:cs="Times New Roman"/>
          <w:sz w:val="18"/>
          <w:szCs w:val="18"/>
        </w:rPr>
      </w:pPr>
      <w:r w:rsidRPr="002F0D3F">
        <w:rPr>
          <w:rFonts w:ascii="Times New Roman" w:hAnsi="Times New Roman" w:cs="Times New Roman"/>
          <w:sz w:val="18"/>
          <w:szCs w:val="18"/>
          <w:vertAlign w:val="superscript"/>
        </w:rPr>
        <w:t>(1)</w:t>
      </w:r>
      <w:r w:rsidRPr="002F0D3F">
        <w:rPr>
          <w:rFonts w:ascii="Times New Roman" w:hAnsi="Times New Roman" w:cs="Times New Roman"/>
          <w:sz w:val="18"/>
          <w:szCs w:val="18"/>
        </w:rPr>
        <w:t xml:space="preserve"> </w:t>
      </w:r>
      <w:r w:rsidR="002F0D3F" w:rsidRPr="002F0D3F">
        <w:rPr>
          <w:rFonts w:ascii="Times New Roman" w:hAnsi="Times New Roman" w:cs="Times New Roman"/>
          <w:sz w:val="18"/>
          <w:szCs w:val="18"/>
        </w:rPr>
        <w:t>descrizione del contrassegno adottato per la lista.</w:t>
      </w:r>
    </w:p>
    <w:p w14:paraId="3AF9F2A4" w14:textId="25F141A3" w:rsidR="008A5167" w:rsidRPr="002F0D3F" w:rsidRDefault="002F0D3F" w:rsidP="008A5167">
      <w:pPr>
        <w:widowControl w:val="0"/>
        <w:spacing w:after="0"/>
        <w:rPr>
          <w:rFonts w:ascii="Times New Roman" w:hAnsi="Times New Roman" w:cs="Times New Roman"/>
          <w:sz w:val="18"/>
          <w:szCs w:val="18"/>
        </w:rPr>
      </w:pPr>
      <w:r w:rsidRPr="002F0D3F">
        <w:rPr>
          <w:rFonts w:ascii="Times New Roman" w:hAnsi="Times New Roman" w:cs="Times New Roman"/>
          <w:sz w:val="18"/>
          <w:szCs w:val="18"/>
          <w:vertAlign w:val="superscript"/>
        </w:rPr>
        <w:t>(2)</w:t>
      </w:r>
      <w:r w:rsidRPr="002F0D3F">
        <w:rPr>
          <w:rFonts w:ascii="Times New Roman" w:hAnsi="Times New Roman" w:cs="Times New Roman"/>
          <w:sz w:val="18"/>
          <w:szCs w:val="18"/>
        </w:rPr>
        <w:t xml:space="preserve"> </w:t>
      </w:r>
      <w:r w:rsidR="00861249" w:rsidRPr="002F0D3F">
        <w:rPr>
          <w:rFonts w:ascii="Times New Roman" w:hAnsi="Times New Roman" w:cs="Times New Roman"/>
          <w:sz w:val="18"/>
          <w:szCs w:val="18"/>
        </w:rPr>
        <w:t xml:space="preserve">si </w:t>
      </w:r>
      <w:r w:rsidR="0041090D" w:rsidRPr="002F0D3F">
        <w:rPr>
          <w:rFonts w:ascii="Times New Roman" w:hAnsi="Times New Roman" w:cs="Times New Roman"/>
          <w:sz w:val="18"/>
          <w:szCs w:val="18"/>
        </w:rPr>
        <w:t>richiama l’attenzione sulla legge 23 novembre 2012 n. 215 concernente le rappresentanze di genere nella formazione delle liste dei candidati degli organi elettivi degli enti locali.</w:t>
      </w:r>
    </w:p>
    <w:p w14:paraId="3B47FD12" w14:textId="77777777" w:rsidR="00F464BE" w:rsidRDefault="00F464BE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480EAC24" w14:textId="77777777" w:rsidR="007D7D8A" w:rsidRPr="007531E8" w:rsidRDefault="007D7D8A" w:rsidP="007D7D8A">
      <w:pPr>
        <w:widowControl w:val="0"/>
        <w:numPr>
          <w:ilvl w:val="3"/>
          <w:numId w:val="3"/>
        </w:num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531E8">
        <w:rPr>
          <w:rFonts w:ascii="Times New Roman" w:hAnsi="Times New Roman" w:cs="Times New Roman"/>
          <w:bCs/>
          <w:sz w:val="24"/>
          <w:szCs w:val="24"/>
        </w:rPr>
        <w:lastRenderedPageBreak/>
        <w:t>FIRME DEI SOTTOSCRITTORI</w:t>
      </w:r>
    </w:p>
    <w:p w14:paraId="75EECF5F" w14:textId="77777777" w:rsidR="007D7D8A" w:rsidRPr="007531E8" w:rsidRDefault="007D7D8A" w:rsidP="007D7D8A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59657BC" w14:textId="02F3F166" w:rsidR="007D7D8A" w:rsidRPr="007531E8" w:rsidRDefault="007D7D8A" w:rsidP="007D7D8A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1E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 sensi dell’articolo</w:t>
      </w:r>
      <w:r w:rsidRPr="007531E8">
        <w:rPr>
          <w:rFonts w:ascii="Times New Roman" w:hAnsi="Times New Roman" w:cs="Times New Roman"/>
          <w:sz w:val="24"/>
          <w:szCs w:val="24"/>
        </w:rPr>
        <w:t xml:space="preserve"> 13 del regolamento generale sulla protezione dei dati (Regolamento (UE) 2016/679 del Parlamento europeo e del Consiglio dell’Unione europea del 27 aprile 2016), i sottoscritti elettori sono informati che il titolare / i titolari del trattamento è/sono i promotori della sottoscrizione e cioè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 </w:t>
      </w:r>
      <w:r w:rsidRPr="007531E8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2F0D3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531E8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7531E8">
        <w:rPr>
          <w:rFonts w:ascii="Times New Roman" w:hAnsi="Times New Roman" w:cs="Times New Roman"/>
          <w:sz w:val="24"/>
          <w:szCs w:val="24"/>
        </w:rPr>
        <w:t xml:space="preserve"> con sede in </w:t>
      </w:r>
      <w:r>
        <w:rPr>
          <w:rFonts w:ascii="Times New Roman" w:hAnsi="Times New Roman" w:cs="Times New Roman"/>
          <w:sz w:val="24"/>
          <w:szCs w:val="24"/>
        </w:rPr>
        <w:t>_______________ __________________________________________________________________________________________</w:t>
      </w:r>
    </w:p>
    <w:p w14:paraId="53B0BA9C" w14:textId="77777777" w:rsidR="007D7D8A" w:rsidRPr="007531E8" w:rsidRDefault="007D7D8A" w:rsidP="007D7D8A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1E8">
        <w:rPr>
          <w:rFonts w:ascii="Times New Roman" w:hAnsi="Times New Roman" w:cs="Times New Roman"/>
          <w:sz w:val="24"/>
          <w:szCs w:val="24"/>
        </w:rPr>
        <w:t>Sono, altresì, informati che i dati compresi nella presente dichiarazione, di cui è facoltativo il conferimento, sono trattati conformemente alla normativa di settore, per motivi di interesse pubblico rilevante in materia di elettorato, a sostegno della lista di candidati sottoscritta a i fini dell’esercizio dell’elettorato passivo.</w:t>
      </w:r>
    </w:p>
    <w:p w14:paraId="3DF3E16B" w14:textId="77777777" w:rsidR="007D7D8A" w:rsidRPr="007531E8" w:rsidRDefault="007D7D8A" w:rsidP="007D7D8A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1E8">
        <w:rPr>
          <w:rFonts w:ascii="Times New Roman" w:hAnsi="Times New Roman" w:cs="Times New Roman"/>
          <w:sz w:val="24"/>
          <w:szCs w:val="24"/>
        </w:rPr>
        <w:t>I dati sar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531E8">
        <w:rPr>
          <w:rFonts w:ascii="Times New Roman" w:hAnsi="Times New Roman" w:cs="Times New Roman"/>
          <w:sz w:val="24"/>
          <w:szCs w:val="24"/>
        </w:rPr>
        <w:t>nno comunicati alla Commissione elettorale circondariale.</w:t>
      </w:r>
    </w:p>
    <w:p w14:paraId="501B8B2E" w14:textId="77777777" w:rsidR="007D7D8A" w:rsidRDefault="007D7D8A" w:rsidP="007D7D8A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1E8">
        <w:rPr>
          <w:rFonts w:ascii="Times New Roman" w:hAnsi="Times New Roman" w:cs="Times New Roman"/>
          <w:sz w:val="24"/>
          <w:szCs w:val="24"/>
        </w:rPr>
        <w:t>Gli interessati potranno esercitare i diritti previsti dagli articoli da 15 a 22 del predetto Regolamento nei confronti del/dei sopraindicato/i titolare/i del trattamento nonché proporre reclamo al Garante per la protezione dei dati personali in caso di ritenuta violazione (art. 77).</w:t>
      </w:r>
    </w:p>
    <w:p w14:paraId="4BB73E39" w14:textId="77777777" w:rsidR="007D7D8A" w:rsidRDefault="007D7D8A" w:rsidP="007D7D8A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91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3"/>
        <w:gridCol w:w="6237"/>
      </w:tblGrid>
      <w:tr w:rsidR="007D7D8A" w:rsidRPr="00942ED0" w14:paraId="416F6402" w14:textId="77777777" w:rsidTr="0015130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AFABB" w14:textId="77777777" w:rsidR="007D7D8A" w:rsidRPr="00861249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Cognome </w:t>
            </w:r>
          </w:p>
          <w:p w14:paraId="1ED1B299" w14:textId="77777777" w:rsidR="007D7D8A" w:rsidRPr="00861249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…………………………………………………………….…………. </w:t>
            </w:r>
          </w:p>
          <w:p w14:paraId="6DBD692D" w14:textId="77777777" w:rsidR="007D7D8A" w:rsidRPr="00861249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1678DC23" w14:textId="77777777" w:rsidR="007D7D8A" w:rsidRPr="00861249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………………………………………………………………….…….</w:t>
            </w:r>
          </w:p>
          <w:p w14:paraId="35A1D6B3" w14:textId="77777777" w:rsidR="007D7D8A" w:rsidRPr="00861249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1CB65C68" w14:textId="77777777" w:rsidR="007D7D8A" w:rsidRPr="00861249" w:rsidRDefault="007D7D8A" w:rsidP="0015130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3D148" w14:textId="77777777" w:rsidR="007D7D8A" w:rsidRPr="00861249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7C808647" w14:textId="77777777" w:rsidR="007D7D8A" w:rsidRPr="00861249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69AC4ACD" w14:textId="77777777" w:rsidR="007D7D8A" w:rsidRPr="00861249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11BE81CD" w14:textId="77777777" w:rsidR="007D7D8A" w:rsidRPr="00861249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54865B74" w14:textId="77777777" w:rsidR="007D7D8A" w:rsidRPr="00861249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D7D8A" w:rsidRPr="00942ED0" w14:paraId="63B08AB6" w14:textId="77777777" w:rsidTr="0015130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C65A9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18B4E26F" w14:textId="77777777" w:rsidR="007D7D8A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6E5F6E39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5E147FDC" w14:textId="77777777" w:rsidR="007D7D8A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5379FE33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0A19DE38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7531E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ECF35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3F0FD4F5" w14:textId="77777777" w:rsidR="007D7D8A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5D699764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36E1AFBF" w14:textId="77777777" w:rsidR="007D7D8A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0B1FF2C1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D7D8A" w:rsidRPr="00942ED0" w14:paraId="55D43326" w14:textId="77777777" w:rsidTr="0015130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65597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01CE43CC" w14:textId="77777777" w:rsidR="007D7D8A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610B9697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149D0284" w14:textId="77777777" w:rsidR="007D7D8A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66763C65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60F7E29B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7531E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D2E13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149D599C" w14:textId="77777777" w:rsidR="007D7D8A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73836CD1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13F28225" w14:textId="77777777" w:rsidR="007D7D8A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59776E6D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D7D8A" w:rsidRPr="00942ED0" w14:paraId="7C9466A3" w14:textId="77777777" w:rsidTr="0015130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B13B1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4BEF53CD" w14:textId="77777777" w:rsidR="007D7D8A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376ECBE5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3090E3AA" w14:textId="77777777" w:rsidR="007D7D8A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417AB192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1AFB0C74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96C86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666514DD" w14:textId="77777777" w:rsidR="007D7D8A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4EDE475D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406495E6" w14:textId="77777777" w:rsidR="007D7D8A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6DD76D99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D7D8A" w:rsidRPr="00942ED0" w14:paraId="34FDC60C" w14:textId="77777777" w:rsidTr="0015130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27652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7EF21269" w14:textId="77777777" w:rsidR="007D7D8A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27B93231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06C758F2" w14:textId="77777777" w:rsidR="007D7D8A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28ABF8E8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6878B093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ADE80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16D6D24F" w14:textId="77777777" w:rsidR="007D7D8A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4A4ED347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4D0C1592" w14:textId="77777777" w:rsidR="007D7D8A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63A46684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D7D8A" w:rsidRPr="00942ED0" w14:paraId="679CA492" w14:textId="77777777" w:rsidTr="0015130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38A03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4AF24BCA" w14:textId="77777777" w:rsidR="007D7D8A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4C524EC9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0CA55D06" w14:textId="77777777" w:rsidR="007D7D8A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3EEE6727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5AF810F1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EDC37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4443350C" w14:textId="77777777" w:rsidR="007D7D8A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6156EBFE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5EA858EC" w14:textId="77777777" w:rsidR="007D7D8A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7B6833EA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D7D8A" w:rsidRPr="00942ED0" w14:paraId="7CFAB4FE" w14:textId="77777777" w:rsidTr="0015130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26BF2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7DD42D3A" w14:textId="77777777" w:rsidR="007D7D8A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4FD81643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2FDADC7C" w14:textId="77777777" w:rsidR="007D7D8A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7A495A35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6B16A94C" w14:textId="77777777" w:rsidR="007D7D8A" w:rsidRPr="00942ED0" w:rsidRDefault="007D7D8A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9C729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780A6827" w14:textId="77777777" w:rsidR="007D7D8A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424A8E76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41482D18" w14:textId="77777777" w:rsidR="007D7D8A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08F6BE99" w14:textId="77777777" w:rsidR="007D7D8A" w:rsidRPr="00942ED0" w:rsidRDefault="007D7D8A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</w:tbl>
    <w:p w14:paraId="38FE6411" w14:textId="77777777" w:rsidR="007D7D8A" w:rsidRDefault="007D7D8A" w:rsidP="007D7D8A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1251BA51" w14:textId="77777777" w:rsidR="007D7D8A" w:rsidRDefault="007D7D8A" w:rsidP="007D7D8A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La firma qui apposta vale quale consenso a norma degli artt.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6, 7 e 9 del Regolamento (UE) 2016/679 del 27 aprile 2016 ai soli fini sopraindicati.</w:t>
      </w:r>
    </w:p>
    <w:p w14:paraId="64657C9B" w14:textId="77777777" w:rsidR="007D7D8A" w:rsidRDefault="007D7D8A" w:rsidP="007D7D8A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BB7268A" w14:textId="18318B2D" w:rsidR="008A5167" w:rsidRPr="002F0D3F" w:rsidRDefault="007D7D8A" w:rsidP="007D7D8A">
      <w:pPr>
        <w:widowControl w:val="0"/>
        <w:spacing w:after="0"/>
        <w:rPr>
          <w:rFonts w:ascii="Times New Roman" w:hAnsi="Times New Roman" w:cs="Times New Roman"/>
          <w:sz w:val="18"/>
          <w:szCs w:val="18"/>
        </w:rPr>
      </w:pPr>
      <w:r w:rsidRPr="002F0D3F">
        <w:rPr>
          <w:rFonts w:ascii="Times New Roman" w:hAnsi="Times New Roman" w:cs="Times New Roman"/>
          <w:sz w:val="18"/>
          <w:szCs w:val="18"/>
          <w:vertAlign w:val="superscript"/>
        </w:rPr>
        <w:t>(</w:t>
      </w:r>
      <w:r w:rsidR="002F0D3F" w:rsidRPr="002F0D3F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2F0D3F">
        <w:rPr>
          <w:rFonts w:ascii="Times New Roman" w:hAnsi="Times New Roman" w:cs="Times New Roman"/>
          <w:sz w:val="18"/>
          <w:szCs w:val="18"/>
          <w:vertAlign w:val="superscript"/>
        </w:rPr>
        <w:t>)</w:t>
      </w:r>
      <w:r w:rsidR="002F0D3F" w:rsidRPr="002F0D3F">
        <w:rPr>
          <w:rFonts w:ascii="Times New Roman" w:hAnsi="Times New Roman" w:cs="Times New Roman"/>
          <w:sz w:val="18"/>
          <w:szCs w:val="18"/>
        </w:rPr>
        <w:t xml:space="preserve"> </w:t>
      </w:r>
      <w:r w:rsidRPr="002F0D3F">
        <w:rPr>
          <w:rFonts w:ascii="Times New Roman" w:hAnsi="Times New Roman" w:cs="Times New Roman"/>
          <w:sz w:val="18"/>
          <w:szCs w:val="18"/>
        </w:rPr>
        <w:t>indicare la denominazione del partito o gruppo politico oppure i nomi delle persone che promuovono la sottoscrizione.</w:t>
      </w:r>
    </w:p>
    <w:p w14:paraId="6C4E6794" w14:textId="77777777"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72F13261" w14:textId="3FB4FBC3" w:rsidR="007531E8" w:rsidRDefault="007531E8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Hlk130505422"/>
    </w:p>
    <w:p w14:paraId="1D2B4D72" w14:textId="77777777" w:rsidR="002F0D3F" w:rsidRDefault="002F0D3F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91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3"/>
        <w:gridCol w:w="6237"/>
      </w:tblGrid>
      <w:tr w:rsidR="007531E8" w:rsidRPr="00942ED0" w14:paraId="36A4132C" w14:textId="77777777" w:rsidTr="007531E8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6A941" w14:textId="77777777" w:rsidR="007531E8" w:rsidRPr="00861249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Cognome </w:t>
            </w:r>
          </w:p>
          <w:p w14:paraId="2837D963" w14:textId="77777777"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…………………………………………………………….…………. </w:t>
            </w:r>
          </w:p>
          <w:p w14:paraId="019B7C57" w14:textId="77777777"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44FDD31F" w14:textId="77777777"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………………………………………………………………….…….</w:t>
            </w:r>
          </w:p>
          <w:p w14:paraId="58992AF9" w14:textId="77777777"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0712682E" w14:textId="77777777" w:rsidR="007531E8" w:rsidRPr="00861249" w:rsidRDefault="007531E8" w:rsidP="007531E8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35864" w14:textId="77777777"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14D2F090" w14:textId="77777777"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7B637DEE" w14:textId="77777777"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32E30773" w14:textId="77777777"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4AA1A782" w14:textId="77777777"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531E8" w:rsidRPr="00942ED0" w14:paraId="562C443A" w14:textId="77777777" w:rsidTr="007531E8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05CDE" w14:textId="77777777"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0A77A158" w14:textId="77777777" w:rsidR="007531E8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2A7567A4" w14:textId="77777777"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7515BAAB" w14:textId="77777777" w:rsidR="007531E8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5DA725E2" w14:textId="77777777"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7065415D" w14:textId="77777777"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7531E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98D0F" w14:textId="77777777" w:rsidR="007531E8" w:rsidRPr="00942ED0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72F57773" w14:textId="77777777" w:rsidR="007531E8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4DF4727C" w14:textId="77777777" w:rsidR="007531E8" w:rsidRPr="00942ED0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35D8D4B1" w14:textId="77777777" w:rsidR="007531E8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5A645561" w14:textId="77777777" w:rsidR="007531E8" w:rsidRPr="00942ED0" w:rsidRDefault="005C1417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531E8" w:rsidRPr="00942ED0" w14:paraId="43E5C856" w14:textId="77777777" w:rsidTr="007531E8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244AD" w14:textId="77777777"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3851985C" w14:textId="77777777" w:rsidR="007531E8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2D4ED079" w14:textId="77777777"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43A07DA2" w14:textId="77777777" w:rsidR="007531E8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7F009B38" w14:textId="77777777"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554FBEB6" w14:textId="77777777"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7531E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42042" w14:textId="77777777" w:rsidR="007531E8" w:rsidRPr="00942ED0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09668382" w14:textId="77777777" w:rsidR="007531E8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3CCFCBB2" w14:textId="77777777" w:rsidR="007531E8" w:rsidRPr="00942ED0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0AC651B8" w14:textId="77777777" w:rsidR="007531E8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7539C274" w14:textId="77777777" w:rsidR="007531E8" w:rsidRPr="00942ED0" w:rsidRDefault="005C1417" w:rsidP="005C1417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5C1417" w:rsidRPr="00942ED0" w14:paraId="47769724" w14:textId="77777777" w:rsidTr="005C1417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3702B" w14:textId="77777777" w:rsidR="005C1417" w:rsidRPr="00942ED0" w:rsidRDefault="005C1417" w:rsidP="00FE2EF4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73331528" w14:textId="77777777"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09BFA32F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17E3FB19" w14:textId="77777777"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2024AA54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39A70D7E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D5E5C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73D9C31D" w14:textId="77777777"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041F2B9F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3AD91E72" w14:textId="77777777"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3671D148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5C1417" w:rsidRPr="00942ED0" w14:paraId="35CD9833" w14:textId="77777777" w:rsidTr="005C1417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10DB5" w14:textId="77777777" w:rsidR="005C1417" w:rsidRPr="00942ED0" w:rsidRDefault="005C1417" w:rsidP="00FE2EF4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76C7931F" w14:textId="77777777"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6163F935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535C444A" w14:textId="77777777"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15B4A327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4DE3C198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6C76D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0E9D66F5" w14:textId="77777777"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47838DFC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1CEAD33E" w14:textId="77777777"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77B6AB11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5C1417" w:rsidRPr="00942ED0" w14:paraId="07FA2F44" w14:textId="77777777" w:rsidTr="005C1417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49B18" w14:textId="77777777" w:rsidR="005C1417" w:rsidRPr="00942ED0" w:rsidRDefault="005C1417" w:rsidP="00FE2EF4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67CEB4E5" w14:textId="77777777"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7FFE9279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644631A1" w14:textId="77777777"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73EAC91F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1132B016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9FF5A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0EE604DA" w14:textId="77777777"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2954DAEA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375F13EE" w14:textId="77777777"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558C71E5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5C1417" w:rsidRPr="00942ED0" w14:paraId="2B68572C" w14:textId="77777777" w:rsidTr="005C1417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0BB6" w14:textId="77777777" w:rsidR="005C1417" w:rsidRPr="00942ED0" w:rsidRDefault="005C1417" w:rsidP="00FE2EF4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bookmarkStart w:id="1" w:name="_Hlk130505473"/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64720DF2" w14:textId="77777777"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068DEC09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0DA4D70F" w14:textId="77777777"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07DB205C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7C752EF4" w14:textId="77777777"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7360F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6201BB2F" w14:textId="77777777"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7776DCD4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26029A4B" w14:textId="77777777"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4CE5EAAA" w14:textId="77777777"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bookmarkEnd w:id="1"/>
      <w:tr w:rsidR="00F464BE" w:rsidRPr="00942ED0" w14:paraId="6D787426" w14:textId="77777777" w:rsidTr="00F464BE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94D6C" w14:textId="77777777" w:rsidR="00F464BE" w:rsidRPr="00942ED0" w:rsidRDefault="00F464BE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687C0525" w14:textId="77777777" w:rsidR="00F464BE" w:rsidRDefault="00F464BE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78DE3F45" w14:textId="77777777" w:rsidR="00F464BE" w:rsidRPr="00942ED0" w:rsidRDefault="00F464BE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012E2A50" w14:textId="77777777" w:rsidR="00F464BE" w:rsidRDefault="00F464BE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6319F66F" w14:textId="77777777" w:rsidR="00F464BE" w:rsidRPr="00942ED0" w:rsidRDefault="00F464BE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760FE314" w14:textId="77777777" w:rsidR="00F464BE" w:rsidRPr="00942ED0" w:rsidRDefault="00F464BE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76B01" w14:textId="77777777" w:rsidR="00F464BE" w:rsidRPr="00942ED0" w:rsidRDefault="00F464BE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1820DF34" w14:textId="77777777" w:rsidR="00F464BE" w:rsidRDefault="00F464BE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401F9F90" w14:textId="77777777" w:rsidR="00F464BE" w:rsidRPr="00942ED0" w:rsidRDefault="00F464BE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183930B4" w14:textId="77777777" w:rsidR="00F464BE" w:rsidRDefault="00F464BE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650E379D" w14:textId="77777777" w:rsidR="00F464BE" w:rsidRPr="00942ED0" w:rsidRDefault="00F464BE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464B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Firma</w:t>
            </w:r>
          </w:p>
        </w:tc>
      </w:tr>
      <w:tr w:rsidR="00F464BE" w:rsidRPr="00942ED0" w14:paraId="391EA6B9" w14:textId="77777777" w:rsidTr="00F464BE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FAECF" w14:textId="77777777" w:rsidR="00F464BE" w:rsidRPr="00942ED0" w:rsidRDefault="00F464BE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32623F73" w14:textId="77777777" w:rsidR="00F464BE" w:rsidRDefault="00F464BE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7E28E92D" w14:textId="77777777" w:rsidR="00F464BE" w:rsidRPr="00942ED0" w:rsidRDefault="00F464BE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028671B7" w14:textId="77777777" w:rsidR="00F464BE" w:rsidRDefault="00F464BE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7AC53173" w14:textId="77777777" w:rsidR="00F464BE" w:rsidRPr="00942ED0" w:rsidRDefault="00F464BE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7A06FCEA" w14:textId="77777777" w:rsidR="00F464BE" w:rsidRPr="00942ED0" w:rsidRDefault="00F464BE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1A2C0" w14:textId="77777777" w:rsidR="00F464BE" w:rsidRPr="00942ED0" w:rsidRDefault="00F464BE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1A6DA8CC" w14:textId="77777777" w:rsidR="00F464BE" w:rsidRDefault="00F464BE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7BF15620" w14:textId="77777777" w:rsidR="00F464BE" w:rsidRPr="00942ED0" w:rsidRDefault="00F464BE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7481F66B" w14:textId="77777777" w:rsidR="00F464BE" w:rsidRDefault="00F464BE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38D75D2F" w14:textId="77777777" w:rsidR="00F464BE" w:rsidRPr="00942ED0" w:rsidRDefault="00F464BE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464B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Firma</w:t>
            </w:r>
          </w:p>
        </w:tc>
      </w:tr>
      <w:tr w:rsidR="00AD3213" w:rsidRPr="00942ED0" w14:paraId="014E2C3C" w14:textId="77777777" w:rsidTr="00AD3213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DCBD7" w14:textId="77777777" w:rsidR="00AD3213" w:rsidRPr="00942ED0" w:rsidRDefault="00AD3213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14:paraId="1081E148" w14:textId="77777777" w:rsidR="00AD3213" w:rsidRDefault="00AD3213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14:paraId="61AC4964" w14:textId="77777777" w:rsidR="00AD3213" w:rsidRPr="00942ED0" w:rsidRDefault="00AD3213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14:paraId="2988710C" w14:textId="77777777" w:rsidR="00AD3213" w:rsidRDefault="00AD3213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14:paraId="7265AC87" w14:textId="77777777" w:rsidR="00AD3213" w:rsidRPr="00942ED0" w:rsidRDefault="00AD3213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14:paraId="4198A8B6" w14:textId="77777777" w:rsidR="00AD3213" w:rsidRPr="00942ED0" w:rsidRDefault="00AD3213" w:rsidP="0015130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D16BA" w14:textId="77777777" w:rsidR="00AD3213" w:rsidRPr="00942ED0" w:rsidRDefault="00AD3213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14:paraId="77AD916B" w14:textId="77777777" w:rsidR="00AD3213" w:rsidRDefault="00AD3213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58B0AA62" w14:textId="77777777" w:rsidR="00AD3213" w:rsidRPr="00942ED0" w:rsidRDefault="00AD3213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14:paraId="0C855CD4" w14:textId="77777777" w:rsidR="00AD3213" w:rsidRDefault="00AD3213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14:paraId="7346E1B7" w14:textId="77777777" w:rsidR="00AD3213" w:rsidRPr="00942ED0" w:rsidRDefault="00AD3213" w:rsidP="0015130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D321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Firma</w:t>
            </w:r>
          </w:p>
        </w:tc>
      </w:tr>
    </w:tbl>
    <w:p w14:paraId="5CE4FD89" w14:textId="77777777" w:rsidR="007531E8" w:rsidRDefault="007531E8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57DF66B5" w14:textId="77777777" w:rsidR="00544A8D" w:rsidRDefault="00544A8D" w:rsidP="00544A8D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La firma qui apposta vale quale consenso a norma degli artt.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6,</w:t>
      </w:r>
      <w:r w:rsidR="0086124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 e 9 del Regolamento (UE) 2016/679 del 27 aprile 2016 ai soli fini sopraindicati.</w:t>
      </w:r>
    </w:p>
    <w:p w14:paraId="307403D9" w14:textId="77777777" w:rsidR="00544A8D" w:rsidRDefault="00544A8D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3310CB0" w14:textId="77777777" w:rsidR="008A5167" w:rsidRPr="008A5167" w:rsidRDefault="008A5167" w:rsidP="007531E8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0"/>
      <w:bookmarkEnd w:id="2"/>
    </w:p>
    <w:sectPr w:rsidR="008A5167" w:rsidRPr="008A5167" w:rsidSect="008A5167">
      <w:type w:val="continuous"/>
      <w:pgSz w:w="23811" w:h="16838" w:orient="landscape" w:code="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ACA97" w14:textId="77777777" w:rsidR="009D6D88" w:rsidRDefault="009D6D88" w:rsidP="004449CB">
      <w:pPr>
        <w:spacing w:after="0" w:line="240" w:lineRule="auto"/>
      </w:pPr>
      <w:r>
        <w:separator/>
      </w:r>
    </w:p>
  </w:endnote>
  <w:endnote w:type="continuationSeparator" w:id="0">
    <w:p w14:paraId="2995AA8A" w14:textId="77777777" w:rsidR="009D6D88" w:rsidRDefault="009D6D88" w:rsidP="00444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E4F9B" w14:textId="77777777" w:rsidR="009D6D88" w:rsidRDefault="009D6D88" w:rsidP="004449CB">
      <w:pPr>
        <w:spacing w:after="0" w:line="240" w:lineRule="auto"/>
      </w:pPr>
      <w:r>
        <w:separator/>
      </w:r>
    </w:p>
  </w:footnote>
  <w:footnote w:type="continuationSeparator" w:id="0">
    <w:p w14:paraId="6C05FD25" w14:textId="77777777" w:rsidR="009D6D88" w:rsidRDefault="009D6D88" w:rsidP="004449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67"/>
    <w:rsid w:val="00004067"/>
    <w:rsid w:val="00005DD3"/>
    <w:rsid w:val="00014121"/>
    <w:rsid w:val="00096AFF"/>
    <w:rsid w:val="000A3159"/>
    <w:rsid w:val="000E4FE0"/>
    <w:rsid w:val="002A6296"/>
    <w:rsid w:val="002E03C8"/>
    <w:rsid w:val="002F0D3F"/>
    <w:rsid w:val="003907A6"/>
    <w:rsid w:val="00392A6E"/>
    <w:rsid w:val="0041090D"/>
    <w:rsid w:val="004449CB"/>
    <w:rsid w:val="00482360"/>
    <w:rsid w:val="004845BA"/>
    <w:rsid w:val="004F3E3D"/>
    <w:rsid w:val="00544A8D"/>
    <w:rsid w:val="005C1417"/>
    <w:rsid w:val="006351EB"/>
    <w:rsid w:val="00655082"/>
    <w:rsid w:val="006D0567"/>
    <w:rsid w:val="00715E2A"/>
    <w:rsid w:val="007531E8"/>
    <w:rsid w:val="007547B0"/>
    <w:rsid w:val="007A0CF1"/>
    <w:rsid w:val="007A33D0"/>
    <w:rsid w:val="007D7D8A"/>
    <w:rsid w:val="00861249"/>
    <w:rsid w:val="008A5167"/>
    <w:rsid w:val="00930F4F"/>
    <w:rsid w:val="00942ED0"/>
    <w:rsid w:val="009D6D88"/>
    <w:rsid w:val="009F4F0B"/>
    <w:rsid w:val="00AC2794"/>
    <w:rsid w:val="00AD3213"/>
    <w:rsid w:val="00AE41AE"/>
    <w:rsid w:val="00B72F22"/>
    <w:rsid w:val="00CB1D27"/>
    <w:rsid w:val="00CE70E0"/>
    <w:rsid w:val="00D62D66"/>
    <w:rsid w:val="00D67E55"/>
    <w:rsid w:val="00DD5C37"/>
    <w:rsid w:val="00EA4813"/>
    <w:rsid w:val="00F403D2"/>
    <w:rsid w:val="00F4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36A69"/>
  <w15:chartTrackingRefBased/>
  <w15:docId w15:val="{D0F5E449-5399-444F-BB90-3304843C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7D8A"/>
  </w:style>
  <w:style w:type="paragraph" w:styleId="Titolo2">
    <w:name w:val="heading 2"/>
    <w:basedOn w:val="Normale"/>
    <w:next w:val="Normale"/>
    <w:link w:val="Titolo2Carattere"/>
    <w:qFormat/>
    <w:rsid w:val="0041090D"/>
    <w:pPr>
      <w:keepNext/>
      <w:numPr>
        <w:ilvl w:val="1"/>
        <w:numId w:val="3"/>
      </w:numPr>
      <w:suppressAutoHyphens/>
      <w:overflowPunct w:val="0"/>
      <w:autoSpaceDE w:val="0"/>
      <w:spacing w:after="240" w:line="240" w:lineRule="auto"/>
      <w:textAlignment w:val="baseline"/>
      <w:outlineLvl w:val="1"/>
    </w:pPr>
    <w:rPr>
      <w:rFonts w:ascii="Verdana" w:eastAsia="Times New Roman" w:hAnsi="Verdana" w:cs="Verdana"/>
      <w:i/>
      <w:sz w:val="14"/>
      <w:szCs w:val="20"/>
      <w:lang w:eastAsia="zh-CN"/>
    </w:rPr>
  </w:style>
  <w:style w:type="paragraph" w:styleId="Titolo3">
    <w:name w:val="heading 3"/>
    <w:basedOn w:val="Normale"/>
    <w:next w:val="Normale"/>
    <w:link w:val="Titolo3Carattere"/>
    <w:qFormat/>
    <w:rsid w:val="0041090D"/>
    <w:pPr>
      <w:keepNext/>
      <w:numPr>
        <w:ilvl w:val="2"/>
        <w:numId w:val="3"/>
      </w:numPr>
      <w:suppressAutoHyphens/>
      <w:overflowPunct w:val="0"/>
      <w:autoSpaceDE w:val="0"/>
      <w:spacing w:after="240" w:line="240" w:lineRule="auto"/>
      <w:textAlignment w:val="baseline"/>
      <w:outlineLvl w:val="2"/>
    </w:pPr>
    <w:rPr>
      <w:rFonts w:ascii="Verdana" w:eastAsia="Times New Roman" w:hAnsi="Verdana" w:cs="Verdana"/>
      <w:b/>
      <w:i/>
      <w:sz w:val="2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qFormat/>
    <w:rsid w:val="004845BA"/>
    <w:pPr>
      <w:widowControl w:val="0"/>
      <w:spacing w:after="120"/>
      <w:jc w:val="both"/>
    </w:pPr>
    <w:rPr>
      <w:rFonts w:ascii="Calisto MT" w:hAnsi="Calisto M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03C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03C8"/>
    <w:rPr>
      <w:sz w:val="20"/>
      <w:szCs w:val="20"/>
    </w:rPr>
  </w:style>
  <w:style w:type="character" w:customStyle="1" w:styleId="Caratterenotaapidipagina">
    <w:name w:val="Carattere nota a piè di pagina"/>
    <w:rsid w:val="002E03C8"/>
    <w:rPr>
      <w:vertAlign w:val="superscrip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03C8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E03C8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E03C8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2E03C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41090D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41090D"/>
    <w:rPr>
      <w:rFonts w:ascii="Verdana" w:eastAsia="Times New Roman" w:hAnsi="Verdana" w:cs="Verdana"/>
      <w:i/>
      <w:sz w:val="14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41090D"/>
    <w:rPr>
      <w:rFonts w:ascii="Verdana" w:eastAsia="Times New Roman" w:hAnsi="Verdana" w:cs="Verdana"/>
      <w:b/>
      <w:i/>
      <w:sz w:val="24"/>
      <w:szCs w:val="20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E41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E41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822D8-AC71-45BC-926B-C5403E750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Benedetti</dc:creator>
  <cp:keywords/>
  <dc:description/>
  <cp:lastModifiedBy>Giuseppe Benedetti</cp:lastModifiedBy>
  <cp:revision>24</cp:revision>
  <cp:lastPrinted>2023-03-23T16:59:00Z</cp:lastPrinted>
  <dcterms:created xsi:type="dcterms:W3CDTF">2023-03-23T22:00:00Z</dcterms:created>
  <dcterms:modified xsi:type="dcterms:W3CDTF">2023-03-30T12:06:00Z</dcterms:modified>
</cp:coreProperties>
</file>